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FA3B6F" w:rsidRPr="00957510">
        <w:t xml:space="preserve"> № 26</w:t>
      </w:r>
      <w:r w:rsidR="0004357C">
        <w:t>7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C06016" w:rsidP="00E8152C">
      <w:pPr>
        <w:autoSpaceDE w:val="0"/>
        <w:autoSpaceDN w:val="0"/>
        <w:adjustRightInd w:val="0"/>
        <w:jc w:val="both"/>
      </w:pPr>
      <w:r>
        <w:t>0</w:t>
      </w:r>
      <w:r w:rsidR="00E8152C" w:rsidRPr="00957510">
        <w:t>8</w:t>
      </w:r>
      <w:r w:rsidR="009013A7" w:rsidRPr="00957510">
        <w:t>.</w:t>
      </w:r>
      <w:r w:rsidR="000B5D43" w:rsidRPr="00957510">
        <w:t>0</w:t>
      </w:r>
      <w:r>
        <w:t>6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="00E8152C"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BC7A24" w:rsidP="00E8152C">
      <w:pPr>
        <w:autoSpaceDE w:val="0"/>
        <w:autoSpaceDN w:val="0"/>
        <w:adjustRightInd w:val="0"/>
        <w:ind w:firstLine="709"/>
        <w:jc w:val="both"/>
      </w:pPr>
      <w:r w:rsidRPr="00957510">
        <w:rPr>
          <w:spacing w:val="-8"/>
        </w:rPr>
        <w:t>На основании постановлени</w:t>
      </w:r>
      <w:r w:rsidR="00E8152C" w:rsidRPr="00957510">
        <w:rPr>
          <w:spacing w:val="-8"/>
        </w:rPr>
        <w:t>й</w:t>
      </w:r>
      <w:r w:rsidR="00E86D00" w:rsidRPr="00957510">
        <w:rPr>
          <w:spacing w:val="-8"/>
        </w:rPr>
        <w:t xml:space="preserve"> Администрации города </w:t>
      </w:r>
      <w:r w:rsidR="00E8152C" w:rsidRPr="00957510">
        <w:rPr>
          <w:spacing w:val="-8"/>
        </w:rPr>
        <w:t xml:space="preserve">от </w:t>
      </w:r>
      <w:r w:rsidR="00C06016">
        <w:rPr>
          <w:spacing w:val="-8"/>
        </w:rPr>
        <w:t>13.05.2026</w:t>
      </w:r>
      <w:r w:rsidR="00E8152C" w:rsidRPr="00957510">
        <w:rPr>
          <w:spacing w:val="-8"/>
        </w:rPr>
        <w:t xml:space="preserve"> № </w:t>
      </w:r>
      <w:r w:rsidR="00C06016">
        <w:rPr>
          <w:spacing w:val="-8"/>
        </w:rPr>
        <w:t>5431</w:t>
      </w:r>
      <w:r w:rsidR="00E8152C" w:rsidRPr="00957510">
        <w:rPr>
          <w:spacing w:val="-8"/>
        </w:rPr>
        <w:t xml:space="preserve">, </w:t>
      </w:r>
      <w:r w:rsidR="00A41120">
        <w:rPr>
          <w:spacing w:val="-8"/>
        </w:rPr>
        <w:br/>
        <w:t>от 13.05.2026 № 5432</w:t>
      </w:r>
      <w:r w:rsidR="00C06016" w:rsidRPr="00C06016">
        <w:rPr>
          <w:spacing w:val="-8"/>
        </w:rPr>
        <w:t xml:space="preserve"> </w:t>
      </w:r>
      <w:r w:rsidR="00E86D00" w:rsidRPr="00957510">
        <w:rPr>
          <w:spacing w:val="-8"/>
        </w:rPr>
        <w:t>«О</w:t>
      </w:r>
      <w:r w:rsidR="00B73009" w:rsidRPr="00957510">
        <w:rPr>
          <w:spacing w:val="-8"/>
        </w:rPr>
        <w:t xml:space="preserve"> назначении публичных слушаний»,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 w:rsidR="00C06016">
        <w:rPr>
          <w:spacing w:val="-8"/>
        </w:rPr>
        <w:t>16</w:t>
      </w:r>
      <w:r w:rsidR="003F690F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06016">
        <w:rPr>
          <w:spacing w:val="-8"/>
        </w:rPr>
        <w:t>5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</w:t>
      </w:r>
      <w:r w:rsidR="00A41120">
        <w:rPr>
          <w:spacing w:val="-8"/>
        </w:rPr>
        <w:br/>
      </w:r>
      <w:r w:rsidR="00E86D00" w:rsidRPr="00957510">
        <w:rPr>
          <w:spacing w:val="-8"/>
        </w:rPr>
        <w:t xml:space="preserve">по </w:t>
      </w:r>
      <w:r w:rsidR="00C06016">
        <w:rPr>
          <w:spacing w:val="-8"/>
        </w:rPr>
        <w:t>13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06016">
        <w:rPr>
          <w:spacing w:val="-8"/>
        </w:rPr>
        <w:t>6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 xml:space="preserve">комиссии </w:t>
      </w:r>
      <w:r w:rsidR="00957510">
        <w:rPr>
          <w:spacing w:val="-8"/>
        </w:rPr>
        <w:br/>
      </w:r>
      <w:r w:rsidR="006C5AC5" w:rsidRPr="00957510">
        <w:rPr>
          <w:spacing w:val="-8"/>
        </w:rPr>
        <w:t>по градостроительному зонированию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957510" w:rsidRDefault="00630E73" w:rsidP="00630E73">
      <w:pPr>
        <w:suppressAutoHyphens w:val="0"/>
        <w:jc w:val="both"/>
        <w:rPr>
          <w:b/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</w:t>
      </w:r>
      <w:r w:rsidRPr="00957510">
        <w:rPr>
          <w:b/>
          <w:lang w:eastAsia="ru-RU"/>
        </w:rPr>
        <w:t>.</w:t>
      </w:r>
    </w:p>
    <w:p w:rsidR="00630E73" w:rsidRPr="00957510" w:rsidRDefault="00C06016" w:rsidP="00C06016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  <w:t xml:space="preserve">земельного участка с кадастровым номером 86:10:0101036:1201, расположенного </w:t>
      </w:r>
      <w:r>
        <w:rPr>
          <w:lang w:eastAsia="ru-RU"/>
        </w:rPr>
        <w:br/>
        <w:t xml:space="preserve">по адресу: город Сургут, Северный промрайон, улица Монтажная, 2, территориальная зона К. «Коммунально-складская зона», условно разрешенный вид – общественное </w:t>
      </w:r>
      <w:r>
        <w:rPr>
          <w:lang w:eastAsia="ru-RU"/>
        </w:rPr>
        <w:br/>
        <w:t>питание (код 4.6), в целях строительства объекта общественного питания на земельном участке с кадастровым номером 86:10:0101036:1201.</w:t>
      </w:r>
    </w:p>
    <w:p w:rsidR="00630E73" w:rsidRPr="00C06016" w:rsidRDefault="00630E73" w:rsidP="00630E73">
      <w:pPr>
        <w:suppressAutoHyphens w:val="0"/>
        <w:ind w:firstLine="709"/>
        <w:jc w:val="both"/>
        <w:rPr>
          <w:spacing w:val="-8"/>
          <w:lang w:eastAsia="ru-RU"/>
        </w:rPr>
      </w:pPr>
      <w:r w:rsidRPr="00C06016">
        <w:rPr>
          <w:spacing w:val="-8"/>
          <w:lang w:eastAsia="ru-RU"/>
        </w:rPr>
        <w:t xml:space="preserve">Заявитель: </w:t>
      </w:r>
      <w:r w:rsidR="00C06016" w:rsidRPr="00C06016">
        <w:rPr>
          <w:spacing w:val="-8"/>
          <w:lang w:eastAsia="ru-RU"/>
        </w:rPr>
        <w:t>Общество с ограниченной ответственностью «</w:t>
      </w:r>
      <w:proofErr w:type="spellStart"/>
      <w:r w:rsidR="00C06016" w:rsidRPr="00C06016">
        <w:rPr>
          <w:spacing w:val="-8"/>
          <w:lang w:eastAsia="ru-RU"/>
        </w:rPr>
        <w:t>Сургутпромтехмонтаж</w:t>
      </w:r>
      <w:proofErr w:type="spellEnd"/>
      <w:r w:rsidR="00C06016" w:rsidRPr="00C06016">
        <w:rPr>
          <w:spacing w:val="-8"/>
          <w:lang w:eastAsia="ru-RU"/>
        </w:rPr>
        <w:t>»</w:t>
      </w:r>
      <w:r w:rsidRPr="00C06016">
        <w:rPr>
          <w:spacing w:val="-8"/>
          <w:lang w:eastAsia="ru-RU"/>
        </w:rPr>
        <w:t>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II</w:t>
      </w:r>
      <w:r w:rsidRPr="00957510">
        <w:rPr>
          <w:b/>
          <w:lang w:eastAsia="ru-RU"/>
        </w:rPr>
        <w:t>.</w:t>
      </w:r>
    </w:p>
    <w:p w:rsidR="00C06016" w:rsidRDefault="00C06016" w:rsidP="00C06016">
      <w:pPr>
        <w:suppressAutoHyphens w:val="0"/>
        <w:ind w:firstLine="709"/>
        <w:jc w:val="both"/>
        <w:rPr>
          <w:spacing w:val="-8"/>
          <w:lang w:eastAsia="ru-RU"/>
        </w:rPr>
      </w:pPr>
      <w:r>
        <w:rPr>
          <w:spacing w:val="-8"/>
          <w:lang w:eastAsia="ru-RU"/>
        </w:rPr>
        <w:t>О</w:t>
      </w:r>
      <w:r w:rsidRPr="00C06016">
        <w:rPr>
          <w:spacing w:val="-8"/>
          <w:lang w:eastAsia="ru-RU"/>
        </w:rPr>
        <w:t xml:space="preserve"> предоставлении разрешения на условно разрешенный вид использования </w:t>
      </w:r>
      <w:r>
        <w:rPr>
          <w:spacing w:val="-8"/>
          <w:lang w:eastAsia="ru-RU"/>
        </w:rPr>
        <w:br/>
      </w:r>
      <w:r w:rsidRPr="00C06016">
        <w:rPr>
          <w:spacing w:val="-8"/>
          <w:lang w:eastAsia="ru-RU"/>
        </w:rPr>
        <w:t xml:space="preserve">земельного участка с кадастровым номером 86:10:0000000:21693, расположенного </w:t>
      </w:r>
      <w:r>
        <w:rPr>
          <w:spacing w:val="-8"/>
          <w:lang w:eastAsia="ru-RU"/>
        </w:rPr>
        <w:br/>
      </w:r>
      <w:r w:rsidRPr="00C06016">
        <w:rPr>
          <w:spacing w:val="-8"/>
          <w:lang w:eastAsia="ru-RU"/>
        </w:rPr>
        <w:t xml:space="preserve">по адресу: город Сургут, улица Республики, 75/2, территориальная зона ОД1. «Зона </w:t>
      </w:r>
      <w:r>
        <w:rPr>
          <w:spacing w:val="-8"/>
          <w:lang w:eastAsia="ru-RU"/>
        </w:rPr>
        <w:br/>
      </w:r>
      <w:r w:rsidRPr="00C06016">
        <w:rPr>
          <w:spacing w:val="-8"/>
          <w:lang w:eastAsia="ru-RU"/>
        </w:rPr>
        <w:t xml:space="preserve">административно-деловой застройки», условно разрешенный вид – общественное питание (код 4.6), в целях размещения объекта общественного питания на земельном участке </w:t>
      </w:r>
      <w:r>
        <w:rPr>
          <w:spacing w:val="-8"/>
          <w:lang w:eastAsia="ru-RU"/>
        </w:rPr>
        <w:br/>
      </w:r>
      <w:r w:rsidRPr="00C06016">
        <w:rPr>
          <w:spacing w:val="-8"/>
          <w:lang w:eastAsia="ru-RU"/>
        </w:rPr>
        <w:t>с кадастровым номером 86:10:0000000:21693.</w:t>
      </w:r>
    </w:p>
    <w:p w:rsidR="00630E73" w:rsidRDefault="00C06016" w:rsidP="00630E73">
      <w:pPr>
        <w:suppressAutoHyphens w:val="0"/>
        <w:ind w:firstLine="709"/>
        <w:jc w:val="both"/>
        <w:rPr>
          <w:lang w:eastAsia="ru-RU"/>
        </w:rPr>
      </w:pPr>
      <w:r w:rsidRPr="00C06016">
        <w:rPr>
          <w:lang w:eastAsia="ru-RU"/>
        </w:rPr>
        <w:t>Заявитель:</w:t>
      </w:r>
      <w:r w:rsidRPr="00C06016">
        <w:t xml:space="preserve"> </w:t>
      </w:r>
      <w:proofErr w:type="spellStart"/>
      <w:r w:rsidRPr="00C06016">
        <w:rPr>
          <w:lang w:eastAsia="ru-RU"/>
        </w:rPr>
        <w:t>Бшоян</w:t>
      </w:r>
      <w:proofErr w:type="spellEnd"/>
      <w:r w:rsidRPr="00C06016">
        <w:rPr>
          <w:lang w:eastAsia="ru-RU"/>
        </w:rPr>
        <w:t xml:space="preserve"> </w:t>
      </w:r>
      <w:proofErr w:type="spellStart"/>
      <w:r w:rsidRPr="00C06016">
        <w:rPr>
          <w:lang w:eastAsia="ru-RU"/>
        </w:rPr>
        <w:t>Джаво</w:t>
      </w:r>
      <w:proofErr w:type="spellEnd"/>
      <w:r w:rsidRPr="00C06016">
        <w:rPr>
          <w:lang w:eastAsia="ru-RU"/>
        </w:rPr>
        <w:t xml:space="preserve"> </w:t>
      </w:r>
      <w:proofErr w:type="spellStart"/>
      <w:r w:rsidRPr="00C06016">
        <w:rPr>
          <w:lang w:eastAsia="ru-RU"/>
        </w:rPr>
        <w:t>Исрафилович</w:t>
      </w:r>
      <w:proofErr w:type="spellEnd"/>
      <w:r>
        <w:rPr>
          <w:lang w:eastAsia="ru-RU"/>
        </w:rPr>
        <w:t>.</w:t>
      </w:r>
    </w:p>
    <w:p w:rsidR="00C06016" w:rsidRPr="00957510" w:rsidRDefault="00C06016" w:rsidP="00630E73">
      <w:pPr>
        <w:suppressAutoHyphens w:val="0"/>
        <w:ind w:firstLine="709"/>
        <w:jc w:val="both"/>
        <w:rPr>
          <w:lang w:eastAsia="ru-RU"/>
        </w:rPr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C06016">
        <w:t>16</w:t>
      </w:r>
      <w:r w:rsidR="005A7F9E" w:rsidRPr="00957510">
        <w:t>.0</w:t>
      </w:r>
      <w:r w:rsidR="00C06016">
        <w:t>5</w:t>
      </w:r>
      <w:r w:rsidR="005A7F9E" w:rsidRPr="00957510">
        <w:t xml:space="preserve">.2026 </w:t>
      </w:r>
      <w:r w:rsidR="006C5AC5" w:rsidRPr="00957510">
        <w:t xml:space="preserve">и в сетевом издании «Официальные документы города Сургута» </w:t>
      </w:r>
      <w:r w:rsidR="00C06016" w:rsidRPr="00C06016">
        <w:t>16.05.2026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C06016">
        <w:rPr>
          <w:rFonts w:eastAsia="Calibri"/>
          <w:spacing w:val="-8"/>
          <w:lang w:eastAsia="en-US"/>
        </w:rPr>
        <w:t>0</w:t>
      </w:r>
      <w:r w:rsidR="005A7F9E" w:rsidRPr="00957510">
        <w:rPr>
          <w:rFonts w:eastAsia="Calibri"/>
          <w:spacing w:val="-8"/>
          <w:lang w:eastAsia="en-US"/>
        </w:rPr>
        <w:t>8.0</w:t>
      </w:r>
      <w:r w:rsidR="00C06016">
        <w:rPr>
          <w:rFonts w:eastAsia="Calibri"/>
          <w:spacing w:val="-8"/>
          <w:lang w:eastAsia="en-US"/>
        </w:rPr>
        <w:t>6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Собрание проводилось </w:t>
      </w:r>
      <w:r w:rsidR="00C06016">
        <w:rPr>
          <w:sz w:val="28"/>
          <w:szCs w:val="28"/>
          <w:lang w:eastAsia="zh-CN"/>
        </w:rPr>
        <w:t>0</w:t>
      </w:r>
      <w:r w:rsidR="005A7F9E" w:rsidRPr="00957510">
        <w:rPr>
          <w:sz w:val="28"/>
          <w:szCs w:val="28"/>
          <w:lang w:eastAsia="zh-CN"/>
        </w:rPr>
        <w:t>8</w:t>
      </w:r>
      <w:r w:rsidR="009F7383" w:rsidRPr="00957510">
        <w:rPr>
          <w:sz w:val="28"/>
          <w:szCs w:val="28"/>
          <w:lang w:eastAsia="zh-CN"/>
        </w:rPr>
        <w:t>.0</w:t>
      </w:r>
      <w:r w:rsidR="00C06016">
        <w:rPr>
          <w:sz w:val="28"/>
          <w:szCs w:val="28"/>
          <w:lang w:eastAsia="zh-CN"/>
        </w:rPr>
        <w:t>6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C06016" w:rsidRDefault="00C06016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</w:p>
    <w:p w:rsidR="00C06016" w:rsidRDefault="00C06016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</w:p>
    <w:p w:rsidR="00862012" w:rsidRPr="00957510" w:rsidRDefault="00E86D00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lastRenderedPageBreak/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5A7F9E" w:rsidRPr="00957510" w:rsidRDefault="009F7383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636B2A">
        <w:rPr>
          <w:sz w:val="28"/>
          <w:szCs w:val="28"/>
          <w:lang w:eastAsia="zh-CN"/>
        </w:rPr>
        <w:t xml:space="preserve">- </w:t>
      </w:r>
      <w:proofErr w:type="spellStart"/>
      <w:r w:rsidR="00C06016">
        <w:rPr>
          <w:bCs/>
          <w:spacing w:val="-2"/>
          <w:sz w:val="28"/>
          <w:szCs w:val="28"/>
        </w:rPr>
        <w:t>Кисляк</w:t>
      </w:r>
      <w:proofErr w:type="spellEnd"/>
      <w:r w:rsidR="00C06016">
        <w:rPr>
          <w:bCs/>
          <w:spacing w:val="-2"/>
          <w:sz w:val="28"/>
          <w:szCs w:val="28"/>
        </w:rPr>
        <w:t xml:space="preserve"> Артем Николаевич</w:t>
      </w:r>
      <w:r w:rsidR="005A7F9E" w:rsidRPr="00957510">
        <w:rPr>
          <w:bCs/>
          <w:spacing w:val="-2"/>
          <w:sz w:val="28"/>
          <w:szCs w:val="28"/>
        </w:rPr>
        <w:t xml:space="preserve">, представитель ООО </w:t>
      </w:r>
      <w:r w:rsidR="00C06016" w:rsidRPr="00C06016">
        <w:rPr>
          <w:bCs/>
          <w:spacing w:val="-2"/>
          <w:sz w:val="28"/>
          <w:szCs w:val="28"/>
        </w:rPr>
        <w:t>«</w:t>
      </w:r>
      <w:proofErr w:type="spellStart"/>
      <w:r w:rsidR="00C06016" w:rsidRPr="00C06016">
        <w:rPr>
          <w:bCs/>
          <w:spacing w:val="-2"/>
          <w:sz w:val="28"/>
          <w:szCs w:val="28"/>
        </w:rPr>
        <w:t>Сургутпромтехмонтаж</w:t>
      </w:r>
      <w:proofErr w:type="spellEnd"/>
      <w:r w:rsidR="00C06016" w:rsidRPr="00C06016">
        <w:rPr>
          <w:bCs/>
          <w:spacing w:val="-2"/>
          <w:sz w:val="28"/>
          <w:szCs w:val="28"/>
        </w:rPr>
        <w:t>»</w:t>
      </w:r>
      <w:r w:rsidR="00C06016">
        <w:rPr>
          <w:bCs/>
          <w:spacing w:val="-2"/>
          <w:sz w:val="28"/>
          <w:szCs w:val="28"/>
        </w:rPr>
        <w:t xml:space="preserve"> </w:t>
      </w:r>
      <w:r w:rsidR="0004357C">
        <w:rPr>
          <w:bCs/>
          <w:spacing w:val="-2"/>
          <w:sz w:val="28"/>
          <w:szCs w:val="28"/>
        </w:rPr>
        <w:br/>
      </w:r>
      <w:r w:rsidR="005A7F9E" w:rsidRPr="00957510">
        <w:rPr>
          <w:bCs/>
          <w:spacing w:val="-2"/>
          <w:sz w:val="28"/>
          <w:szCs w:val="28"/>
        </w:rPr>
        <w:t>по доверенности</w:t>
      </w:r>
      <w:r w:rsidR="00897D66" w:rsidRPr="00957510">
        <w:rPr>
          <w:bCs/>
          <w:spacing w:val="-2"/>
          <w:sz w:val="28"/>
          <w:szCs w:val="28"/>
        </w:rPr>
        <w:t>;</w:t>
      </w:r>
    </w:p>
    <w:p w:rsidR="00B53D9D" w:rsidRPr="00957510" w:rsidRDefault="0024256F" w:rsidP="003B4398">
      <w:pPr>
        <w:pStyle w:val="s1"/>
        <w:ind w:firstLine="709"/>
        <w:contextualSpacing/>
        <w:jc w:val="both"/>
        <w:rPr>
          <w:bCs/>
          <w:spacing w:val="-8"/>
          <w:sz w:val="28"/>
          <w:szCs w:val="28"/>
          <w:lang w:eastAsia="zh-CN"/>
        </w:rPr>
      </w:pPr>
      <w:r w:rsidRPr="00957510">
        <w:rPr>
          <w:bCs/>
          <w:spacing w:val="-8"/>
          <w:sz w:val="28"/>
          <w:szCs w:val="28"/>
          <w:lang w:eastAsia="zh-CN"/>
        </w:rPr>
        <w:t xml:space="preserve">- </w:t>
      </w:r>
      <w:r w:rsidR="00064B27">
        <w:rPr>
          <w:bCs/>
          <w:spacing w:val="-8"/>
          <w:sz w:val="28"/>
          <w:szCs w:val="28"/>
          <w:lang w:eastAsia="zh-CN"/>
        </w:rPr>
        <w:t xml:space="preserve">  </w:t>
      </w:r>
      <w:r w:rsidR="00C06016">
        <w:rPr>
          <w:bCs/>
          <w:spacing w:val="-8"/>
          <w:sz w:val="28"/>
          <w:szCs w:val="28"/>
          <w:lang w:eastAsia="zh-CN"/>
        </w:rPr>
        <w:t>Григоренко Фаина Романовна,</w:t>
      </w:r>
      <w:r w:rsidR="005A7F9E" w:rsidRPr="00957510">
        <w:rPr>
          <w:bCs/>
          <w:spacing w:val="-8"/>
          <w:sz w:val="28"/>
          <w:szCs w:val="28"/>
          <w:lang w:eastAsia="zh-CN"/>
        </w:rPr>
        <w:t xml:space="preserve"> действующая в интересах </w:t>
      </w:r>
      <w:proofErr w:type="spellStart"/>
      <w:r w:rsidR="00C06016">
        <w:rPr>
          <w:bCs/>
          <w:spacing w:val="-8"/>
          <w:sz w:val="28"/>
          <w:szCs w:val="28"/>
          <w:lang w:eastAsia="zh-CN"/>
        </w:rPr>
        <w:t>Бшояна</w:t>
      </w:r>
      <w:proofErr w:type="spellEnd"/>
      <w:r w:rsidR="00C06016">
        <w:rPr>
          <w:bCs/>
          <w:spacing w:val="-8"/>
          <w:sz w:val="28"/>
          <w:szCs w:val="28"/>
          <w:lang w:eastAsia="zh-CN"/>
        </w:rPr>
        <w:t xml:space="preserve"> </w:t>
      </w:r>
      <w:proofErr w:type="spellStart"/>
      <w:r w:rsidR="00C06016">
        <w:rPr>
          <w:bCs/>
          <w:spacing w:val="-8"/>
          <w:sz w:val="28"/>
          <w:szCs w:val="28"/>
          <w:lang w:eastAsia="zh-CN"/>
        </w:rPr>
        <w:t>Джаво</w:t>
      </w:r>
      <w:proofErr w:type="spellEnd"/>
      <w:r w:rsidR="00C06016">
        <w:rPr>
          <w:bCs/>
          <w:spacing w:val="-8"/>
          <w:sz w:val="28"/>
          <w:szCs w:val="28"/>
          <w:lang w:eastAsia="zh-CN"/>
        </w:rPr>
        <w:t xml:space="preserve"> </w:t>
      </w:r>
      <w:proofErr w:type="spellStart"/>
      <w:r w:rsidR="00C06016">
        <w:rPr>
          <w:bCs/>
          <w:spacing w:val="-8"/>
          <w:sz w:val="28"/>
          <w:szCs w:val="28"/>
          <w:lang w:eastAsia="zh-CN"/>
        </w:rPr>
        <w:t>Исрафиловича</w:t>
      </w:r>
      <w:proofErr w:type="spellEnd"/>
      <w:r w:rsidR="005A7F9E" w:rsidRPr="00957510">
        <w:rPr>
          <w:bCs/>
          <w:spacing w:val="-8"/>
          <w:sz w:val="28"/>
          <w:szCs w:val="28"/>
          <w:lang w:eastAsia="zh-CN"/>
        </w:rPr>
        <w:t xml:space="preserve"> по доверенности</w:t>
      </w:r>
      <w:r w:rsidR="00D13D45" w:rsidRPr="00957510">
        <w:rPr>
          <w:bCs/>
          <w:spacing w:val="-8"/>
          <w:sz w:val="28"/>
          <w:szCs w:val="28"/>
          <w:lang w:eastAsia="zh-CN"/>
        </w:rPr>
        <w:t>.</w:t>
      </w:r>
      <w:r w:rsidR="00B53D9D" w:rsidRPr="00957510">
        <w:rPr>
          <w:bCs/>
          <w:spacing w:val="-8"/>
          <w:sz w:val="28"/>
          <w:szCs w:val="28"/>
          <w:lang w:eastAsia="zh-CN"/>
        </w:rPr>
        <w:t xml:space="preserve"> </w:t>
      </w:r>
    </w:p>
    <w:p w:rsidR="00107888" w:rsidRPr="00957510" w:rsidRDefault="00E86D00" w:rsidP="00866AAC">
      <w:pPr>
        <w:ind w:firstLine="709"/>
        <w:jc w:val="both"/>
      </w:pPr>
      <w:r w:rsidRPr="00957510">
        <w:rPr>
          <w:spacing w:val="-8"/>
        </w:rPr>
        <w:t xml:space="preserve">Предложения и замечания по проекту принимались </w:t>
      </w:r>
      <w:r w:rsidR="00862012" w:rsidRPr="00957510">
        <w:rPr>
          <w:spacing w:val="-8"/>
        </w:rPr>
        <w:t xml:space="preserve">в срок с </w:t>
      </w:r>
      <w:r w:rsidR="0004357C">
        <w:rPr>
          <w:spacing w:val="-8"/>
        </w:rPr>
        <w:t>23</w:t>
      </w:r>
      <w:r w:rsidR="00862012" w:rsidRPr="00957510">
        <w:rPr>
          <w:spacing w:val="-8"/>
        </w:rPr>
        <w:t>.</w:t>
      </w:r>
      <w:r w:rsidR="00927EFD" w:rsidRPr="00957510">
        <w:rPr>
          <w:spacing w:val="-8"/>
        </w:rPr>
        <w:t>0</w:t>
      </w:r>
      <w:r w:rsidR="00897D66" w:rsidRPr="00957510">
        <w:rPr>
          <w:spacing w:val="-8"/>
        </w:rPr>
        <w:t>5</w:t>
      </w:r>
      <w:r w:rsidR="00927EFD" w:rsidRPr="00957510">
        <w:rPr>
          <w:spacing w:val="-8"/>
        </w:rPr>
        <w:t>.2026</w:t>
      </w:r>
      <w:r w:rsidR="00862012" w:rsidRPr="00957510">
        <w:rPr>
          <w:spacing w:val="-8"/>
        </w:rPr>
        <w:t xml:space="preserve"> по </w:t>
      </w:r>
      <w:r w:rsidR="0004357C">
        <w:rPr>
          <w:spacing w:val="-8"/>
        </w:rPr>
        <w:t>0</w:t>
      </w:r>
      <w:r w:rsidR="00897D66" w:rsidRPr="00957510">
        <w:rPr>
          <w:spacing w:val="-8"/>
        </w:rPr>
        <w:t>8.0</w:t>
      </w:r>
      <w:r w:rsidR="0004357C">
        <w:rPr>
          <w:spacing w:val="-8"/>
        </w:rPr>
        <w:t>6</w:t>
      </w:r>
      <w:r w:rsidR="00927EFD" w:rsidRPr="00957510">
        <w:rPr>
          <w:spacing w:val="-8"/>
        </w:rPr>
        <w:t>.2026</w:t>
      </w:r>
      <w:r w:rsidR="00862012" w:rsidRPr="00957510">
        <w:t xml:space="preserve"> включительно.</w:t>
      </w:r>
    </w:p>
    <w:p w:rsidR="008B4493" w:rsidRPr="00957510" w:rsidRDefault="008B4493" w:rsidP="00A0378F">
      <w:pPr>
        <w:widowControl w:val="0"/>
        <w:ind w:firstLine="709"/>
        <w:jc w:val="both"/>
      </w:pP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04357C" w:rsidRPr="0004357C">
              <w:rPr>
                <w:b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="0004357C" w:rsidRPr="0004357C">
              <w:rPr>
                <w:b/>
                <w:sz w:val="22"/>
                <w:szCs w:val="22"/>
              </w:rPr>
              <w:t>Сургутпромтехмонтаж</w:t>
            </w:r>
            <w:proofErr w:type="spellEnd"/>
            <w:r w:rsidR="0004357C" w:rsidRPr="0004357C">
              <w:rPr>
                <w:b/>
                <w:sz w:val="22"/>
                <w:szCs w:val="22"/>
              </w:rPr>
              <w:t>»</w:t>
            </w:r>
          </w:p>
        </w:tc>
      </w:tr>
      <w:tr w:rsidR="00E23149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E23149" w:rsidRPr="00897D66" w:rsidRDefault="002D133F" w:rsidP="007744D5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740FD0" w:rsidRPr="008E5320" w:rsidRDefault="001B0D69" w:rsidP="00347BEA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992F14" w:rsidRPr="008E5320" w:rsidRDefault="001B0D69" w:rsidP="00311B53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не поступали</w:t>
            </w:r>
          </w:p>
        </w:tc>
      </w:tr>
      <w:tr w:rsidR="00897D66" w:rsidRPr="003343CA" w:rsidTr="001B0D69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897D66" w:rsidRPr="008E532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b/>
                <w:sz w:val="22"/>
                <w:szCs w:val="22"/>
              </w:rPr>
              <w:t xml:space="preserve">Проект № </w:t>
            </w:r>
            <w:r w:rsidRPr="008E5320">
              <w:rPr>
                <w:b/>
                <w:sz w:val="22"/>
                <w:szCs w:val="22"/>
                <w:lang w:val="en-US"/>
              </w:rPr>
              <w:t>II</w:t>
            </w:r>
            <w:r w:rsidRPr="008E532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4357C" w:rsidRPr="008E5320">
              <w:rPr>
                <w:b/>
                <w:sz w:val="22"/>
                <w:szCs w:val="22"/>
              </w:rPr>
              <w:t>Бшоян</w:t>
            </w:r>
            <w:proofErr w:type="spellEnd"/>
            <w:r w:rsidR="0004357C" w:rsidRPr="008E532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4357C" w:rsidRPr="008E5320">
              <w:rPr>
                <w:b/>
                <w:sz w:val="22"/>
                <w:szCs w:val="22"/>
              </w:rPr>
              <w:t>Джаво</w:t>
            </w:r>
            <w:proofErr w:type="spellEnd"/>
            <w:r w:rsidR="0004357C" w:rsidRPr="008E532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4357C" w:rsidRPr="008E5320">
              <w:rPr>
                <w:b/>
                <w:sz w:val="22"/>
                <w:szCs w:val="22"/>
              </w:rPr>
              <w:t>Исрафилович</w:t>
            </w:r>
            <w:proofErr w:type="spellEnd"/>
          </w:p>
        </w:tc>
      </w:tr>
      <w:tr w:rsidR="00897D66" w:rsidRPr="003343CA" w:rsidTr="001B0D69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897D66" w:rsidRPr="008E5320" w:rsidRDefault="00897D66" w:rsidP="00347BEA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897D66" w:rsidRPr="008E532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957510" w:rsidRDefault="00A0378F" w:rsidP="0049444A">
      <w:pPr>
        <w:ind w:firstLine="709"/>
        <w:jc w:val="center"/>
      </w:pPr>
      <w:r w:rsidRPr="00957510"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2127"/>
        <w:gridCol w:w="7796"/>
      </w:tblGrid>
      <w:tr w:rsidR="00E23149" w:rsidRPr="003343CA" w:rsidTr="00421158">
        <w:trPr>
          <w:trHeight w:val="360"/>
        </w:trPr>
        <w:tc>
          <w:tcPr>
            <w:tcW w:w="567" w:type="dxa"/>
            <w:gridSpan w:val="2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2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BC7A24">
        <w:trPr>
          <w:trHeight w:val="76"/>
        </w:trPr>
        <w:tc>
          <w:tcPr>
            <w:tcW w:w="10490" w:type="dxa"/>
            <w:gridSpan w:val="4"/>
          </w:tcPr>
          <w:p w:rsidR="00BC7A24" w:rsidRPr="003343CA" w:rsidRDefault="0004357C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04357C">
              <w:rPr>
                <w:b/>
                <w:sz w:val="22"/>
                <w:szCs w:val="22"/>
              </w:rPr>
              <w:t>Проект № I. Общество с ограниченной ответственностью «</w:t>
            </w:r>
            <w:proofErr w:type="spellStart"/>
            <w:r w:rsidRPr="0004357C">
              <w:rPr>
                <w:b/>
                <w:sz w:val="22"/>
                <w:szCs w:val="22"/>
              </w:rPr>
              <w:t>Сургутпромтехмонтаж</w:t>
            </w:r>
            <w:proofErr w:type="spellEnd"/>
            <w:r w:rsidRPr="0004357C">
              <w:rPr>
                <w:b/>
                <w:sz w:val="22"/>
                <w:szCs w:val="22"/>
              </w:rPr>
              <w:t>»</w:t>
            </w:r>
          </w:p>
        </w:tc>
      </w:tr>
      <w:tr w:rsidR="00F753FA" w:rsidRPr="003343CA" w:rsidTr="00421158">
        <w:trPr>
          <w:trHeight w:val="1284"/>
        </w:trPr>
        <w:tc>
          <w:tcPr>
            <w:tcW w:w="567" w:type="dxa"/>
            <w:gridSpan w:val="2"/>
          </w:tcPr>
          <w:p w:rsidR="00F753FA" w:rsidRPr="00181EE5" w:rsidRDefault="002D133F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1B0D69" w:rsidRPr="001B0D69" w:rsidRDefault="001B0D69" w:rsidP="001B0D69">
            <w:pPr>
              <w:jc w:val="center"/>
              <w:rPr>
                <w:sz w:val="22"/>
                <w:szCs w:val="22"/>
              </w:rPr>
            </w:pPr>
            <w:proofErr w:type="spellStart"/>
            <w:r w:rsidRPr="001B0D69">
              <w:rPr>
                <w:sz w:val="22"/>
                <w:szCs w:val="22"/>
              </w:rPr>
              <w:t>Кисляк</w:t>
            </w:r>
            <w:proofErr w:type="spellEnd"/>
            <w:r w:rsidRPr="001B0D69">
              <w:rPr>
                <w:sz w:val="22"/>
                <w:szCs w:val="22"/>
              </w:rPr>
              <w:t xml:space="preserve"> Артем Николаевич, представитель ООО «</w:t>
            </w:r>
            <w:proofErr w:type="spellStart"/>
            <w:r w:rsidRPr="001B0D69">
              <w:rPr>
                <w:sz w:val="22"/>
                <w:szCs w:val="22"/>
              </w:rPr>
              <w:t>Сургутпромтех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1B0D69">
              <w:rPr>
                <w:sz w:val="22"/>
                <w:szCs w:val="22"/>
              </w:rPr>
              <w:t xml:space="preserve">монтаж» </w:t>
            </w:r>
          </w:p>
          <w:p w:rsidR="00F753FA" w:rsidRPr="0004357C" w:rsidRDefault="001B0D69" w:rsidP="001B0D69">
            <w:pPr>
              <w:jc w:val="center"/>
              <w:rPr>
                <w:sz w:val="22"/>
                <w:szCs w:val="22"/>
                <w:highlight w:val="yellow"/>
              </w:rPr>
            </w:pPr>
            <w:r w:rsidRPr="001B0D69">
              <w:rPr>
                <w:sz w:val="22"/>
                <w:szCs w:val="22"/>
              </w:rPr>
              <w:t>по доверенности</w:t>
            </w:r>
          </w:p>
        </w:tc>
        <w:tc>
          <w:tcPr>
            <w:tcW w:w="7796" w:type="dxa"/>
          </w:tcPr>
          <w:p w:rsidR="00C34523" w:rsidRPr="0004357C" w:rsidRDefault="002F045A" w:rsidP="00EF2B75">
            <w:pPr>
              <w:widowControl w:val="0"/>
              <w:jc w:val="both"/>
              <w:rPr>
                <w:sz w:val="22"/>
                <w:szCs w:val="22"/>
              </w:rPr>
            </w:pPr>
            <w:r w:rsidRPr="005C0C73">
              <w:rPr>
                <w:sz w:val="22"/>
                <w:szCs w:val="22"/>
              </w:rPr>
              <w:t>-о том</w:t>
            </w:r>
            <w:r w:rsidR="00051671" w:rsidRPr="005C0C73">
              <w:rPr>
                <w:sz w:val="22"/>
                <w:szCs w:val="22"/>
              </w:rPr>
              <w:t>,</w:t>
            </w:r>
            <w:r w:rsidRPr="005C0C73">
              <w:rPr>
                <w:sz w:val="22"/>
                <w:szCs w:val="22"/>
              </w:rPr>
              <w:t xml:space="preserve"> что</w:t>
            </w:r>
            <w:r w:rsidR="00071F0A" w:rsidRPr="005C0C73">
              <w:rPr>
                <w:sz w:val="22"/>
                <w:szCs w:val="22"/>
              </w:rPr>
              <w:t xml:space="preserve"> </w:t>
            </w:r>
            <w:r w:rsidR="00C34523" w:rsidRPr="005C0C73">
              <w:rPr>
                <w:sz w:val="22"/>
                <w:szCs w:val="22"/>
              </w:rPr>
              <w:t>земельный</w:t>
            </w:r>
            <w:r w:rsidR="00C34523">
              <w:rPr>
                <w:sz w:val="22"/>
                <w:szCs w:val="22"/>
              </w:rPr>
              <w:t xml:space="preserve"> участок расположен в территориальной зоне </w:t>
            </w:r>
            <w:r w:rsidR="00D361C4">
              <w:rPr>
                <w:sz w:val="22"/>
                <w:szCs w:val="22"/>
              </w:rPr>
              <w:br/>
            </w:r>
            <w:r w:rsidR="00C34523" w:rsidRPr="00C34523">
              <w:rPr>
                <w:sz w:val="22"/>
                <w:szCs w:val="22"/>
              </w:rPr>
              <w:t>К. «Коммунально-складская зона»</w:t>
            </w:r>
            <w:r w:rsidR="00C34523">
              <w:rPr>
                <w:sz w:val="22"/>
                <w:szCs w:val="22"/>
              </w:rPr>
              <w:t xml:space="preserve">, на данный момент установлен вид разрешенного использования – «бытовое обслуживание» (код 3.3). На земельном участке планируется строительство центра бытового обслуживания </w:t>
            </w:r>
            <w:r w:rsidR="00D361C4">
              <w:rPr>
                <w:sz w:val="22"/>
                <w:szCs w:val="22"/>
              </w:rPr>
              <w:br/>
            </w:r>
            <w:r w:rsidR="00C34523">
              <w:rPr>
                <w:sz w:val="22"/>
                <w:szCs w:val="22"/>
              </w:rPr>
              <w:t>с помещениями для общественного питания</w:t>
            </w:r>
            <w:r w:rsidR="00EF2B75">
              <w:rPr>
                <w:sz w:val="22"/>
                <w:szCs w:val="22"/>
              </w:rPr>
              <w:t xml:space="preserve">, для данной </w:t>
            </w:r>
            <w:r w:rsidR="00650C3E">
              <w:rPr>
                <w:sz w:val="22"/>
                <w:szCs w:val="22"/>
              </w:rPr>
              <w:t>цели необходимо</w:t>
            </w:r>
            <w:r w:rsidR="00EF2B75">
              <w:rPr>
                <w:sz w:val="22"/>
                <w:szCs w:val="22"/>
              </w:rPr>
              <w:t xml:space="preserve"> получить условно разрешенный вид использования «</w:t>
            </w:r>
            <w:r w:rsidR="00EF2B75" w:rsidRPr="00EF2B75">
              <w:rPr>
                <w:sz w:val="22"/>
                <w:szCs w:val="22"/>
              </w:rPr>
              <w:t>общественное</w:t>
            </w:r>
            <w:r w:rsidR="00EF2B75">
              <w:rPr>
                <w:sz w:val="22"/>
                <w:szCs w:val="22"/>
              </w:rPr>
              <w:t xml:space="preserve"> </w:t>
            </w:r>
            <w:r w:rsidR="00EF2B75" w:rsidRPr="00EF2B75">
              <w:rPr>
                <w:sz w:val="22"/>
                <w:szCs w:val="22"/>
              </w:rPr>
              <w:t>питание</w:t>
            </w:r>
            <w:r w:rsidR="00EF2B75">
              <w:rPr>
                <w:sz w:val="22"/>
                <w:szCs w:val="22"/>
              </w:rPr>
              <w:t>»</w:t>
            </w:r>
            <w:r w:rsidR="00EF2B75" w:rsidRPr="00EF2B75">
              <w:rPr>
                <w:sz w:val="22"/>
                <w:szCs w:val="22"/>
              </w:rPr>
              <w:t xml:space="preserve"> (код 4.6)</w:t>
            </w:r>
            <w:bookmarkStart w:id="0" w:name="_GoBack"/>
            <w:bookmarkEnd w:id="0"/>
          </w:p>
          <w:p w:rsidR="000C606F" w:rsidRPr="0004357C" w:rsidRDefault="000C606F" w:rsidP="001D46E7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04357C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04357C">
              <w:rPr>
                <w:b/>
                <w:sz w:val="22"/>
                <w:szCs w:val="22"/>
              </w:rPr>
              <w:t xml:space="preserve">Проект № II </w:t>
            </w:r>
            <w:proofErr w:type="spellStart"/>
            <w:r w:rsidRPr="0004357C">
              <w:rPr>
                <w:b/>
                <w:sz w:val="22"/>
                <w:szCs w:val="22"/>
              </w:rPr>
              <w:t>Бшоян</w:t>
            </w:r>
            <w:proofErr w:type="spellEnd"/>
            <w:r w:rsidRPr="00043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4357C">
              <w:rPr>
                <w:b/>
                <w:sz w:val="22"/>
                <w:szCs w:val="22"/>
              </w:rPr>
              <w:t>Джаво</w:t>
            </w:r>
            <w:proofErr w:type="spellEnd"/>
            <w:r w:rsidRPr="00043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4357C">
              <w:rPr>
                <w:b/>
                <w:sz w:val="22"/>
                <w:szCs w:val="22"/>
              </w:rPr>
              <w:t>Исрафилович</w:t>
            </w:r>
            <w:proofErr w:type="spellEnd"/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051671" w:rsidRDefault="00897D66" w:rsidP="008E4F2E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897D66" w:rsidRPr="0004357C" w:rsidRDefault="001B0D69" w:rsidP="0024256F">
            <w:pPr>
              <w:jc w:val="center"/>
              <w:rPr>
                <w:sz w:val="22"/>
                <w:szCs w:val="22"/>
                <w:highlight w:val="yellow"/>
              </w:rPr>
            </w:pPr>
            <w:r w:rsidRPr="001B0D69">
              <w:rPr>
                <w:sz w:val="22"/>
                <w:szCs w:val="22"/>
              </w:rPr>
              <w:t xml:space="preserve">Григоренко Фаина Романовна, действующая в интересах </w:t>
            </w:r>
            <w:proofErr w:type="spellStart"/>
            <w:r w:rsidRPr="001B0D69">
              <w:rPr>
                <w:sz w:val="22"/>
                <w:szCs w:val="22"/>
              </w:rPr>
              <w:t>Бшояна</w:t>
            </w:r>
            <w:proofErr w:type="spellEnd"/>
            <w:r w:rsidRPr="001B0D69">
              <w:rPr>
                <w:sz w:val="22"/>
                <w:szCs w:val="22"/>
              </w:rPr>
              <w:t xml:space="preserve"> </w:t>
            </w:r>
            <w:proofErr w:type="spellStart"/>
            <w:r w:rsidRPr="001B0D69">
              <w:rPr>
                <w:sz w:val="22"/>
                <w:szCs w:val="22"/>
              </w:rPr>
              <w:t>Джаво</w:t>
            </w:r>
            <w:proofErr w:type="spellEnd"/>
            <w:r w:rsidRPr="001B0D69">
              <w:rPr>
                <w:sz w:val="22"/>
                <w:szCs w:val="22"/>
              </w:rPr>
              <w:t xml:space="preserve"> </w:t>
            </w:r>
            <w:proofErr w:type="spellStart"/>
            <w:r w:rsidRPr="001B0D69">
              <w:rPr>
                <w:sz w:val="22"/>
                <w:szCs w:val="22"/>
              </w:rPr>
              <w:t>Исрафиловича</w:t>
            </w:r>
            <w:proofErr w:type="spellEnd"/>
            <w:r w:rsidRPr="001B0D69">
              <w:rPr>
                <w:sz w:val="22"/>
                <w:szCs w:val="22"/>
              </w:rPr>
              <w:t xml:space="preserve"> по доверенности</w:t>
            </w:r>
          </w:p>
        </w:tc>
        <w:tc>
          <w:tcPr>
            <w:tcW w:w="7796" w:type="dxa"/>
          </w:tcPr>
          <w:p w:rsidR="00897D66" w:rsidRPr="00D361C4" w:rsidRDefault="0024256F" w:rsidP="00B87B74">
            <w:pPr>
              <w:widowControl w:val="0"/>
              <w:jc w:val="both"/>
              <w:rPr>
                <w:sz w:val="22"/>
                <w:szCs w:val="22"/>
              </w:rPr>
            </w:pPr>
            <w:r w:rsidRPr="00D361C4">
              <w:rPr>
                <w:sz w:val="22"/>
                <w:szCs w:val="22"/>
              </w:rPr>
              <w:t xml:space="preserve">-о том, </w:t>
            </w:r>
            <w:r w:rsidR="00D361C4" w:rsidRPr="00D361C4">
              <w:rPr>
                <w:sz w:val="22"/>
                <w:szCs w:val="22"/>
              </w:rPr>
              <w:t xml:space="preserve">что на сегодняшний день земельный участок площадью 920 </w:t>
            </w:r>
            <w:proofErr w:type="spellStart"/>
            <w:proofErr w:type="gramStart"/>
            <w:r w:rsidR="00D361C4" w:rsidRPr="00D361C4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="00D361C4" w:rsidRPr="00D361C4">
              <w:rPr>
                <w:sz w:val="22"/>
                <w:szCs w:val="22"/>
              </w:rPr>
              <w:t xml:space="preserve"> находится в территориальной зоне </w:t>
            </w:r>
            <w:r w:rsidR="00D361C4" w:rsidRPr="00D361C4">
              <w:rPr>
                <w:sz w:val="22"/>
                <w:szCs w:val="22"/>
              </w:rPr>
              <w:t>ОД1. «Зона административно-деловой застройки»</w:t>
            </w:r>
            <w:r w:rsidR="00D361C4" w:rsidRPr="00D361C4">
              <w:rPr>
                <w:sz w:val="22"/>
                <w:szCs w:val="22"/>
              </w:rPr>
              <w:t xml:space="preserve">, имеется основной вид разрешенного использования «общественное управление», дополнительные виды разрешенного использования не установлены. На земельном участке расположен объект недвижимости: назначение «Нежилое», наименование: «Административное здание </w:t>
            </w:r>
            <w:r w:rsidR="00D361C4" w:rsidRPr="00D361C4">
              <w:rPr>
                <w:sz w:val="22"/>
                <w:szCs w:val="22"/>
              </w:rPr>
              <w:br/>
              <w:t xml:space="preserve">с подсобными помещениями», с кадастровым номером 86:10:0101038:7629, площадью 559,4 </w:t>
            </w:r>
            <w:proofErr w:type="spellStart"/>
            <w:r w:rsidR="00D361C4" w:rsidRPr="00D361C4">
              <w:rPr>
                <w:sz w:val="22"/>
                <w:szCs w:val="22"/>
              </w:rPr>
              <w:t>кв.м</w:t>
            </w:r>
            <w:proofErr w:type="spellEnd"/>
            <w:r w:rsidR="00D361C4" w:rsidRPr="00D361C4">
              <w:rPr>
                <w:sz w:val="22"/>
                <w:szCs w:val="22"/>
              </w:rPr>
              <w:t>, 2 этажа. Цель получения условно разрешенн</w:t>
            </w:r>
            <w:r w:rsidR="00B87B74">
              <w:rPr>
                <w:sz w:val="22"/>
                <w:szCs w:val="22"/>
              </w:rPr>
              <w:t>ого</w:t>
            </w:r>
            <w:r w:rsidR="00D361C4" w:rsidRPr="00D361C4">
              <w:rPr>
                <w:sz w:val="22"/>
                <w:szCs w:val="22"/>
              </w:rPr>
              <w:t xml:space="preserve"> вид</w:t>
            </w:r>
            <w:r w:rsidR="00B87B74">
              <w:rPr>
                <w:sz w:val="22"/>
                <w:szCs w:val="22"/>
              </w:rPr>
              <w:t>а</w:t>
            </w:r>
            <w:r w:rsidR="00D361C4" w:rsidRPr="00D361C4">
              <w:rPr>
                <w:sz w:val="22"/>
                <w:szCs w:val="22"/>
              </w:rPr>
              <w:t xml:space="preserve"> «общественное питание» (код 4.6) - размещение объекта общественного питания в данном здании на 1 этаже.</w:t>
            </w:r>
          </w:p>
        </w:tc>
      </w:tr>
    </w:tbl>
    <w:p w:rsidR="001B0D69" w:rsidRDefault="001B0D69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Приложение: перечень принявших участие в собрании участников публичных слушаний 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lastRenderedPageBreak/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8" w:history="1">
        <w:r w:rsidR="00A41120" w:rsidRPr="001D6D7F">
          <w:rPr>
            <w:rStyle w:val="a5"/>
          </w:rPr>
          <w:t>https://admsurgut.ru/publichnye-slushaniya/detail.php?ID=491</w:t>
        </w:r>
        <w:r w:rsidR="00A41120" w:rsidRPr="001D6D7F">
          <w:rPr>
            <w:rStyle w:val="a5"/>
          </w:rPr>
          <w:t>1</w:t>
        </w:r>
        <w:r w:rsidR="00A41120" w:rsidRPr="001D6D7F">
          <w:rPr>
            <w:rStyle w:val="a5"/>
          </w:rPr>
          <w:t>21</w:t>
        </w:r>
      </w:hyperlink>
      <w:r w:rsidR="00A41120">
        <w:t xml:space="preserve"> </w:t>
      </w:r>
      <w:r w:rsidR="00921B4A" w:rsidRPr="001B0D69">
        <w:t>.</w:t>
      </w:r>
    </w:p>
    <w:p w:rsidR="00921B4A" w:rsidRPr="00957510" w:rsidRDefault="00921B4A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 xml:space="preserve">Председатель публичных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Секретарь публичных слушаний, специалист-эксперт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____________________________/ О.С. Яцик</w:t>
      </w:r>
    </w:p>
    <w:sectPr w:rsidR="007744D5" w:rsidRPr="00957510" w:rsidSect="008770A0">
      <w:footerReference w:type="default" r:id="rId9"/>
      <w:pgSz w:w="11906" w:h="16838"/>
      <w:pgMar w:top="993" w:right="707" w:bottom="284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A41120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4357C"/>
    <w:rsid w:val="00051671"/>
    <w:rsid w:val="00055D92"/>
    <w:rsid w:val="00056CC3"/>
    <w:rsid w:val="00064B27"/>
    <w:rsid w:val="00071F0A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C606F"/>
    <w:rsid w:val="000D119A"/>
    <w:rsid w:val="00107888"/>
    <w:rsid w:val="00111994"/>
    <w:rsid w:val="00134DB6"/>
    <w:rsid w:val="00137F05"/>
    <w:rsid w:val="001477F5"/>
    <w:rsid w:val="00167DF6"/>
    <w:rsid w:val="00181ED9"/>
    <w:rsid w:val="00181EE5"/>
    <w:rsid w:val="001931E1"/>
    <w:rsid w:val="001961D3"/>
    <w:rsid w:val="001A0450"/>
    <w:rsid w:val="001B0D69"/>
    <w:rsid w:val="001B4F5F"/>
    <w:rsid w:val="001B73E0"/>
    <w:rsid w:val="001D46E7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256F"/>
    <w:rsid w:val="002430E3"/>
    <w:rsid w:val="00265CC4"/>
    <w:rsid w:val="002731FA"/>
    <w:rsid w:val="0027476D"/>
    <w:rsid w:val="00276608"/>
    <w:rsid w:val="00282DF7"/>
    <w:rsid w:val="002B3EE7"/>
    <w:rsid w:val="002B449B"/>
    <w:rsid w:val="002B4E9D"/>
    <w:rsid w:val="002C0F56"/>
    <w:rsid w:val="002D133F"/>
    <w:rsid w:val="002D5B83"/>
    <w:rsid w:val="002F045A"/>
    <w:rsid w:val="00305A93"/>
    <w:rsid w:val="00311B53"/>
    <w:rsid w:val="00312D4B"/>
    <w:rsid w:val="0032614F"/>
    <w:rsid w:val="003343CA"/>
    <w:rsid w:val="00334AA3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F1BED"/>
    <w:rsid w:val="003F690F"/>
    <w:rsid w:val="004010DB"/>
    <w:rsid w:val="00421158"/>
    <w:rsid w:val="00422D8A"/>
    <w:rsid w:val="0043580D"/>
    <w:rsid w:val="00446FA9"/>
    <w:rsid w:val="004558DB"/>
    <w:rsid w:val="00457984"/>
    <w:rsid w:val="00460C78"/>
    <w:rsid w:val="004706D8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57CB"/>
    <w:rsid w:val="00557F76"/>
    <w:rsid w:val="00560038"/>
    <w:rsid w:val="00580960"/>
    <w:rsid w:val="005A10A0"/>
    <w:rsid w:val="005A299B"/>
    <w:rsid w:val="005A7F9E"/>
    <w:rsid w:val="005B71B6"/>
    <w:rsid w:val="005C0C73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2030C"/>
    <w:rsid w:val="00620BFD"/>
    <w:rsid w:val="00623A18"/>
    <w:rsid w:val="00630E73"/>
    <w:rsid w:val="006336D4"/>
    <w:rsid w:val="00634060"/>
    <w:rsid w:val="00636B2A"/>
    <w:rsid w:val="0064307D"/>
    <w:rsid w:val="00650C3E"/>
    <w:rsid w:val="00657FAC"/>
    <w:rsid w:val="006709D0"/>
    <w:rsid w:val="006728A9"/>
    <w:rsid w:val="006874EE"/>
    <w:rsid w:val="00693D67"/>
    <w:rsid w:val="006A455A"/>
    <w:rsid w:val="006A7BAA"/>
    <w:rsid w:val="006C022D"/>
    <w:rsid w:val="006C0DAF"/>
    <w:rsid w:val="006C5AC5"/>
    <w:rsid w:val="006D0808"/>
    <w:rsid w:val="006D6CD4"/>
    <w:rsid w:val="006E33BF"/>
    <w:rsid w:val="006E4F1B"/>
    <w:rsid w:val="006E6C66"/>
    <w:rsid w:val="006F5EF5"/>
    <w:rsid w:val="00701DB7"/>
    <w:rsid w:val="007142FE"/>
    <w:rsid w:val="00714A84"/>
    <w:rsid w:val="007165FB"/>
    <w:rsid w:val="00734438"/>
    <w:rsid w:val="00734DEB"/>
    <w:rsid w:val="00740FD0"/>
    <w:rsid w:val="00754C30"/>
    <w:rsid w:val="0076568E"/>
    <w:rsid w:val="007744D5"/>
    <w:rsid w:val="0077503E"/>
    <w:rsid w:val="007759CD"/>
    <w:rsid w:val="0077624D"/>
    <w:rsid w:val="007873F3"/>
    <w:rsid w:val="007900A5"/>
    <w:rsid w:val="007A3DE9"/>
    <w:rsid w:val="007C205D"/>
    <w:rsid w:val="007C6614"/>
    <w:rsid w:val="007C6E52"/>
    <w:rsid w:val="007D7A77"/>
    <w:rsid w:val="007E021A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E5320"/>
    <w:rsid w:val="008F6743"/>
    <w:rsid w:val="008F78A6"/>
    <w:rsid w:val="009013A7"/>
    <w:rsid w:val="00921B4A"/>
    <w:rsid w:val="00927EFD"/>
    <w:rsid w:val="0093164D"/>
    <w:rsid w:val="009316C4"/>
    <w:rsid w:val="00933DE5"/>
    <w:rsid w:val="00946504"/>
    <w:rsid w:val="00951A7E"/>
    <w:rsid w:val="00951B4A"/>
    <w:rsid w:val="00951E03"/>
    <w:rsid w:val="00957510"/>
    <w:rsid w:val="00980279"/>
    <w:rsid w:val="00992F14"/>
    <w:rsid w:val="009B067F"/>
    <w:rsid w:val="009B09FE"/>
    <w:rsid w:val="009C78A4"/>
    <w:rsid w:val="009D077A"/>
    <w:rsid w:val="009E72FA"/>
    <w:rsid w:val="009F66F8"/>
    <w:rsid w:val="009F7383"/>
    <w:rsid w:val="00A01574"/>
    <w:rsid w:val="00A0378F"/>
    <w:rsid w:val="00A3363E"/>
    <w:rsid w:val="00A375B0"/>
    <w:rsid w:val="00A41120"/>
    <w:rsid w:val="00A41534"/>
    <w:rsid w:val="00A43570"/>
    <w:rsid w:val="00A44406"/>
    <w:rsid w:val="00A533B0"/>
    <w:rsid w:val="00A5422F"/>
    <w:rsid w:val="00A62660"/>
    <w:rsid w:val="00A82C2B"/>
    <w:rsid w:val="00A85336"/>
    <w:rsid w:val="00A96CF2"/>
    <w:rsid w:val="00AA329E"/>
    <w:rsid w:val="00AA6D41"/>
    <w:rsid w:val="00AB40E3"/>
    <w:rsid w:val="00AB4E49"/>
    <w:rsid w:val="00AB5873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8525B"/>
    <w:rsid w:val="00B87B74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016"/>
    <w:rsid w:val="00C06CAE"/>
    <w:rsid w:val="00C11F29"/>
    <w:rsid w:val="00C1680A"/>
    <w:rsid w:val="00C244EB"/>
    <w:rsid w:val="00C2450A"/>
    <w:rsid w:val="00C24E64"/>
    <w:rsid w:val="00C33043"/>
    <w:rsid w:val="00C34523"/>
    <w:rsid w:val="00C36DFC"/>
    <w:rsid w:val="00C722A1"/>
    <w:rsid w:val="00C73604"/>
    <w:rsid w:val="00C74904"/>
    <w:rsid w:val="00C85353"/>
    <w:rsid w:val="00C85F61"/>
    <w:rsid w:val="00C862D1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361C4"/>
    <w:rsid w:val="00D45EC0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6F00"/>
    <w:rsid w:val="00D973F7"/>
    <w:rsid w:val="00DA5221"/>
    <w:rsid w:val="00DA6BE4"/>
    <w:rsid w:val="00DD1111"/>
    <w:rsid w:val="00DF084F"/>
    <w:rsid w:val="00E02005"/>
    <w:rsid w:val="00E04891"/>
    <w:rsid w:val="00E10727"/>
    <w:rsid w:val="00E11E69"/>
    <w:rsid w:val="00E23149"/>
    <w:rsid w:val="00E33010"/>
    <w:rsid w:val="00E33402"/>
    <w:rsid w:val="00E338E0"/>
    <w:rsid w:val="00E4143A"/>
    <w:rsid w:val="00E5490B"/>
    <w:rsid w:val="00E56176"/>
    <w:rsid w:val="00E57940"/>
    <w:rsid w:val="00E6493B"/>
    <w:rsid w:val="00E71559"/>
    <w:rsid w:val="00E741EA"/>
    <w:rsid w:val="00E74E9B"/>
    <w:rsid w:val="00E76B67"/>
    <w:rsid w:val="00E8152C"/>
    <w:rsid w:val="00E822F7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B75"/>
    <w:rsid w:val="00EF2F4A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633E5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D5A3C37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911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B699-FA83-4EB3-8E97-6150258D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84</cp:revision>
  <cp:lastPrinted>2026-06-09T05:53:00Z</cp:lastPrinted>
  <dcterms:created xsi:type="dcterms:W3CDTF">2025-07-21T06:11:00Z</dcterms:created>
  <dcterms:modified xsi:type="dcterms:W3CDTF">2026-06-09T05:53:00Z</dcterms:modified>
</cp:coreProperties>
</file>